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B0E2A" w14:textId="77777777" w:rsidR="008B66B8" w:rsidRPr="00A34BC9" w:rsidRDefault="008B66B8" w:rsidP="008B66B8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 w:rsidRPr="00A34BC9">
        <w:rPr>
          <w:b/>
          <w:bCs/>
          <w:i w:val="0"/>
          <w:iCs/>
          <w:sz w:val="22"/>
          <w:szCs w:val="18"/>
        </w:rPr>
        <w:t xml:space="preserve">Załącznik Nr </w:t>
      </w:r>
      <w:r w:rsidRPr="00A34BC9">
        <w:rPr>
          <w:b/>
          <w:bCs/>
          <w:i w:val="0"/>
          <w:iCs/>
          <w:sz w:val="22"/>
          <w:szCs w:val="18"/>
          <w:lang w:val="pl-PL"/>
        </w:rPr>
        <w:t>5</w:t>
      </w:r>
    </w:p>
    <w:p w14:paraId="3C4B1F39" w14:textId="77777777" w:rsidR="008B66B8" w:rsidRPr="009925F6" w:rsidRDefault="008B66B8" w:rsidP="008B66B8">
      <w:pPr>
        <w:ind w:left="5246" w:firstLine="566"/>
        <w:rPr>
          <w:b/>
          <w:sz w:val="22"/>
          <w:szCs w:val="22"/>
        </w:rPr>
      </w:pPr>
    </w:p>
    <w:p w14:paraId="28F9AFDD" w14:textId="77777777" w:rsidR="008B66B8" w:rsidRPr="009925F6" w:rsidRDefault="008B66B8" w:rsidP="008B66B8">
      <w:pPr>
        <w:ind w:left="5246" w:firstLine="566"/>
        <w:rPr>
          <w:b/>
          <w:sz w:val="22"/>
          <w:szCs w:val="22"/>
        </w:rPr>
      </w:pPr>
      <w:r w:rsidRPr="009925F6">
        <w:rPr>
          <w:b/>
          <w:sz w:val="22"/>
          <w:szCs w:val="22"/>
        </w:rPr>
        <w:t>Zamawiający:</w:t>
      </w:r>
    </w:p>
    <w:p w14:paraId="0DDC892E" w14:textId="77777777" w:rsidR="008B66B8" w:rsidRPr="009925F6" w:rsidRDefault="008B66B8" w:rsidP="008B66B8">
      <w:pPr>
        <w:tabs>
          <w:tab w:val="left" w:pos="8080"/>
        </w:tabs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Gmina Nowy Targ, ul. Bulwarowa 9</w:t>
      </w:r>
    </w:p>
    <w:p w14:paraId="60875FA8" w14:textId="77777777" w:rsidR="008B66B8" w:rsidRPr="00786CEF" w:rsidRDefault="008B66B8" w:rsidP="008B66B8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 w:rsidRPr="00786CEF">
        <w:rPr>
          <w:sz w:val="22"/>
          <w:szCs w:val="22"/>
        </w:rPr>
        <w:t>34-400 Nowy Targ</w:t>
      </w:r>
    </w:p>
    <w:p w14:paraId="446DA7D7" w14:textId="77777777" w:rsidR="008B66B8" w:rsidRPr="00786CEF" w:rsidRDefault="008B66B8" w:rsidP="008B66B8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</w:t>
      </w:r>
      <w:r w:rsidRPr="00786CEF">
        <w:rPr>
          <w:b/>
          <w:sz w:val="22"/>
          <w:szCs w:val="22"/>
        </w:rPr>
        <w:t>:</w:t>
      </w:r>
    </w:p>
    <w:p w14:paraId="3DCCCDF4" w14:textId="77777777" w:rsidR="008B66B8" w:rsidRPr="00786CEF" w:rsidRDefault="008B66B8" w:rsidP="008B66B8">
      <w:pPr>
        <w:tabs>
          <w:tab w:val="left" w:pos="8145"/>
        </w:tabs>
        <w:spacing w:line="276" w:lineRule="auto"/>
        <w:rPr>
          <w:b/>
          <w:u w:val="single"/>
        </w:rPr>
      </w:pPr>
    </w:p>
    <w:p w14:paraId="7505E43A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7E11760F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7EEB1A5A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1C5EE71C" w14:textId="77777777" w:rsidR="008B66B8" w:rsidRPr="00786CEF" w:rsidRDefault="008B66B8" w:rsidP="008B66B8">
      <w:pPr>
        <w:spacing w:line="276" w:lineRule="auto"/>
        <w:ind w:right="4528"/>
        <w:jc w:val="center"/>
        <w:rPr>
          <w:i/>
          <w:sz w:val="16"/>
          <w:szCs w:val="16"/>
        </w:rPr>
      </w:pPr>
      <w:r w:rsidRPr="00786CEF">
        <w:rPr>
          <w:i/>
          <w:sz w:val="16"/>
          <w:szCs w:val="16"/>
        </w:rPr>
        <w:t>(pełna nazwa/firma, adres, w zależności od podmiotu: NIP/PESEL, KRS/CEIDG)</w:t>
      </w:r>
    </w:p>
    <w:p w14:paraId="7FD4CCBF" w14:textId="77777777" w:rsidR="008B66B8" w:rsidRPr="00786CEF" w:rsidRDefault="008B66B8" w:rsidP="008B66B8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21BFC8B4" w14:textId="77777777" w:rsidR="008B66B8" w:rsidRPr="00786CEF" w:rsidRDefault="008B66B8" w:rsidP="008B66B8">
      <w:pPr>
        <w:spacing w:line="276" w:lineRule="auto"/>
        <w:rPr>
          <w:sz w:val="22"/>
          <w:szCs w:val="22"/>
          <w:u w:val="single"/>
        </w:rPr>
      </w:pPr>
      <w:r w:rsidRPr="00786CEF">
        <w:rPr>
          <w:sz w:val="22"/>
          <w:szCs w:val="22"/>
          <w:u w:val="single"/>
        </w:rPr>
        <w:t>reprezentowan</w:t>
      </w:r>
      <w:r>
        <w:rPr>
          <w:sz w:val="22"/>
          <w:szCs w:val="22"/>
          <w:u w:val="single"/>
        </w:rPr>
        <w:t>y</w:t>
      </w:r>
      <w:r w:rsidRPr="00786CEF">
        <w:rPr>
          <w:sz w:val="22"/>
          <w:szCs w:val="22"/>
          <w:u w:val="single"/>
        </w:rPr>
        <w:t xml:space="preserve"> przez:</w:t>
      </w:r>
    </w:p>
    <w:p w14:paraId="55836B0B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2DAE740B" w14:textId="77777777" w:rsidR="008B66B8" w:rsidRPr="00786CEF" w:rsidRDefault="008B66B8" w:rsidP="008B66B8">
      <w:pPr>
        <w:spacing w:line="276" w:lineRule="auto"/>
        <w:ind w:right="4244"/>
        <w:rPr>
          <w:sz w:val="22"/>
          <w:szCs w:val="22"/>
        </w:rPr>
      </w:pPr>
      <w:r w:rsidRPr="00786CEF">
        <w:rPr>
          <w:sz w:val="22"/>
          <w:szCs w:val="22"/>
        </w:rPr>
        <w:t>…………………………………………………..…..</w:t>
      </w:r>
    </w:p>
    <w:p w14:paraId="18A684D1" w14:textId="77777777" w:rsidR="008B66B8" w:rsidRPr="00786CEF" w:rsidRDefault="008B66B8" w:rsidP="008B66B8">
      <w:pPr>
        <w:spacing w:line="276" w:lineRule="auto"/>
        <w:rPr>
          <w:i/>
          <w:sz w:val="16"/>
          <w:szCs w:val="16"/>
        </w:rPr>
      </w:pPr>
      <w:r w:rsidRPr="00786CEF">
        <w:rPr>
          <w:i/>
          <w:sz w:val="16"/>
          <w:szCs w:val="16"/>
        </w:rPr>
        <w:t xml:space="preserve"> (imię, nazwisko, stanowisko/podstawa do reprezentacji)</w:t>
      </w:r>
    </w:p>
    <w:p w14:paraId="47420FF4" w14:textId="77777777" w:rsidR="008B66B8" w:rsidRDefault="008B66B8" w:rsidP="008B66B8">
      <w:pPr>
        <w:spacing w:line="276" w:lineRule="auto"/>
        <w:rPr>
          <w:rFonts w:ascii="Cambria" w:hAnsi="Cambria"/>
          <w:i/>
        </w:rPr>
      </w:pPr>
    </w:p>
    <w:p w14:paraId="4C6AEF2A" w14:textId="77777777" w:rsidR="008B66B8" w:rsidRPr="009925F6" w:rsidRDefault="008B66B8" w:rsidP="008B66B8">
      <w:pPr>
        <w:spacing w:line="360" w:lineRule="auto"/>
        <w:ind w:right="4107"/>
        <w:rPr>
          <w:i/>
          <w:sz w:val="16"/>
          <w:szCs w:val="16"/>
        </w:rPr>
      </w:pPr>
    </w:p>
    <w:p w14:paraId="3D65EAD6" w14:textId="2CDECBF7" w:rsidR="008B66B8" w:rsidRPr="009925F6" w:rsidRDefault="00106C3D" w:rsidP="008B66B8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  <w:r>
        <w:rPr>
          <w:rFonts w:ascii="Times New Roman" w:hAnsi="Times New Roman"/>
          <w:sz w:val="22"/>
          <w:szCs w:val="22"/>
          <w:lang w:val="de-DE"/>
        </w:rPr>
        <w:tab/>
      </w:r>
    </w:p>
    <w:p w14:paraId="695F94A0" w14:textId="77777777" w:rsidR="00497362" w:rsidRPr="00433E36" w:rsidRDefault="00497362" w:rsidP="00497362">
      <w:pPr>
        <w:tabs>
          <w:tab w:val="left" w:pos="1069"/>
        </w:tabs>
        <w:jc w:val="center"/>
        <w:rPr>
          <w:position w:val="10"/>
          <w:sz w:val="22"/>
          <w:szCs w:val="22"/>
        </w:rPr>
      </w:pPr>
      <w:r w:rsidRPr="00433E36">
        <w:rPr>
          <w:b/>
          <w:lang w:val="de-DE"/>
        </w:rPr>
        <w:t xml:space="preserve">Wykaz </w:t>
      </w:r>
      <w:proofErr w:type="spellStart"/>
      <w:r>
        <w:rPr>
          <w:b/>
          <w:lang w:val="de-DE"/>
        </w:rPr>
        <w:t>dostaw</w:t>
      </w:r>
      <w:proofErr w:type="spellEnd"/>
    </w:p>
    <w:p w14:paraId="12D5AED2" w14:textId="77777777" w:rsidR="00497362" w:rsidRPr="00433E36" w:rsidRDefault="00497362" w:rsidP="00497362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2AA068F6" w14:textId="78C35FB9" w:rsidR="00497362" w:rsidRPr="00054A0A" w:rsidRDefault="00497362" w:rsidP="00497362">
      <w:pPr>
        <w:tabs>
          <w:tab w:val="left" w:pos="1069"/>
        </w:tabs>
        <w:jc w:val="both"/>
      </w:pPr>
      <w:r w:rsidRPr="00054A0A">
        <w:t xml:space="preserve">Na potrzeby postępowania o udzielenie zamówienia publicznego którego przedmiotem jest dostawa pn. </w:t>
      </w:r>
      <w:r w:rsidRPr="00054A0A">
        <w:rPr>
          <w:b/>
          <w:bCs/>
        </w:rPr>
        <w:t>„</w:t>
      </w:r>
      <w:r w:rsidR="009109A0" w:rsidRPr="009109A0">
        <w:rPr>
          <w:b/>
          <w:bCs/>
        </w:rPr>
        <w:t>Dostawa pojazdu elektrycznego wraz z instalacją punktu ładowania pojazdu w ramach projektu: Wsparcie rozwoju straży gminnej w Gminie Nowy Targ</w:t>
      </w:r>
      <w:r w:rsidRPr="00054A0A">
        <w:rPr>
          <w:b/>
          <w:bCs/>
        </w:rPr>
        <w:t>”</w:t>
      </w:r>
      <w:r w:rsidRPr="00054A0A">
        <w:t xml:space="preserve">, prowadzonego przez </w:t>
      </w:r>
      <w:r w:rsidRPr="00054A0A">
        <w:rPr>
          <w:b/>
          <w:bCs/>
        </w:rPr>
        <w:t>Gminę Nowy Targ</w:t>
      </w:r>
      <w:r w:rsidRPr="00054A0A">
        <w:t>, przedkładam wykaz dostaw zgodnie zapisami SWZ wraz z podaniem ich wartości, przedmiotu, dat wykonania i podmiotów, na rzecz których dostawy zostały wykonane:</w:t>
      </w:r>
    </w:p>
    <w:p w14:paraId="66E76175" w14:textId="77777777" w:rsidR="00497362" w:rsidRPr="00433E36" w:rsidRDefault="00497362" w:rsidP="00497362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17"/>
        <w:gridCol w:w="1559"/>
        <w:gridCol w:w="1418"/>
        <w:gridCol w:w="1394"/>
        <w:gridCol w:w="1688"/>
      </w:tblGrid>
      <w:tr w:rsidR="00497362" w:rsidRPr="00433E36" w14:paraId="4D86B07B" w14:textId="77777777" w:rsidTr="00A52CC5">
        <w:trPr>
          <w:trHeight w:val="495"/>
        </w:trPr>
        <w:tc>
          <w:tcPr>
            <w:tcW w:w="596" w:type="dxa"/>
            <w:vMerge w:val="restart"/>
            <w:shd w:val="clear" w:color="auto" w:fill="FFFFFF" w:themeFill="background1"/>
            <w:vAlign w:val="center"/>
          </w:tcPr>
          <w:p w14:paraId="5592B944" w14:textId="77777777" w:rsidR="00497362" w:rsidRPr="00433E36" w:rsidRDefault="00497362" w:rsidP="00A52CC5">
            <w:pPr>
              <w:pStyle w:val="Tekstpodstawowy"/>
              <w:jc w:val="center"/>
              <w:rPr>
                <w:b/>
                <w:i w:val="0"/>
                <w:iCs/>
                <w:sz w:val="20"/>
              </w:rPr>
            </w:pPr>
            <w:r w:rsidRPr="00433E36">
              <w:rPr>
                <w:b/>
                <w:iCs/>
                <w:sz w:val="20"/>
              </w:rPr>
              <w:t>Lp.</w:t>
            </w:r>
          </w:p>
        </w:tc>
        <w:tc>
          <w:tcPr>
            <w:tcW w:w="2517" w:type="dxa"/>
            <w:vMerge w:val="restart"/>
            <w:shd w:val="clear" w:color="auto" w:fill="FFFFFF" w:themeFill="background1"/>
            <w:vAlign w:val="center"/>
          </w:tcPr>
          <w:p w14:paraId="78DA57E4" w14:textId="77777777" w:rsidR="00497362" w:rsidRPr="00993734" w:rsidRDefault="00497362" w:rsidP="00A52CC5">
            <w:pPr>
              <w:jc w:val="center"/>
              <w:rPr>
                <w:b/>
              </w:rPr>
            </w:pPr>
            <w:r w:rsidRPr="00993734">
              <w:rPr>
                <w:b/>
                <w:sz w:val="22"/>
                <w:szCs w:val="22"/>
              </w:rPr>
              <w:t xml:space="preserve">Przedmiot </w:t>
            </w:r>
            <w:r>
              <w:rPr>
                <w:b/>
                <w:sz w:val="22"/>
                <w:szCs w:val="22"/>
              </w:rPr>
              <w:t>dostawy</w:t>
            </w:r>
          </w:p>
          <w:p w14:paraId="6B6ABF22" w14:textId="77777777" w:rsidR="00497362" w:rsidRPr="006D368C" w:rsidRDefault="00497362" w:rsidP="00A52CC5">
            <w:pPr>
              <w:pStyle w:val="Tekstpodstawowy"/>
              <w:jc w:val="center"/>
              <w:rPr>
                <w:i w:val="0"/>
                <w:iCs/>
                <w:sz w:val="20"/>
              </w:rPr>
            </w:pPr>
            <w:r>
              <w:rPr>
                <w:sz w:val="20"/>
              </w:rPr>
              <w:t>(</w:t>
            </w:r>
            <w:r w:rsidRPr="006D368C">
              <w:rPr>
                <w:sz w:val="20"/>
              </w:rPr>
              <w:t>podanie nazwy zadania</w:t>
            </w:r>
            <w:r w:rsidRPr="006D368C">
              <w:rPr>
                <w:sz w:val="20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79337E8C" w14:textId="77777777" w:rsidR="00497362" w:rsidRPr="00433E36" w:rsidRDefault="00497362" w:rsidP="00A52CC5">
            <w:pPr>
              <w:autoSpaceDE w:val="0"/>
              <w:autoSpaceDN w:val="0"/>
              <w:jc w:val="center"/>
              <w:rPr>
                <w:rFonts w:eastAsia="TimesNewRomanPSMT"/>
                <w:iCs/>
                <w:sz w:val="20"/>
              </w:rPr>
            </w:pPr>
            <w:r>
              <w:rPr>
                <w:b/>
                <w:sz w:val="22"/>
                <w:szCs w:val="22"/>
              </w:rPr>
              <w:t xml:space="preserve">Wartość zamówienia </w:t>
            </w:r>
            <w:r w:rsidRPr="00433E36">
              <w:rPr>
                <w:rFonts w:eastAsia="TimesNewRomanPSMT"/>
                <w:iCs/>
                <w:sz w:val="20"/>
              </w:rPr>
              <w:t>[w zł brutto]</w:t>
            </w: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8AC329" w14:textId="77777777" w:rsidR="00497362" w:rsidRPr="006D368C" w:rsidRDefault="00497362" w:rsidP="00A52CC5">
            <w:pPr>
              <w:autoSpaceDE w:val="0"/>
              <w:autoSpaceDN w:val="0"/>
              <w:jc w:val="center"/>
              <w:rPr>
                <w:rFonts w:eastAsia="TimesNewRomanPSMT"/>
                <w:b/>
                <w:iCs/>
                <w:sz w:val="20"/>
              </w:rPr>
            </w:pPr>
            <w:r w:rsidRPr="00433E36">
              <w:rPr>
                <w:rFonts w:eastAsia="TimesNewRomanPSMT"/>
                <w:b/>
                <w:iCs/>
                <w:sz w:val="20"/>
              </w:rPr>
              <w:t>Daty wykonania</w:t>
            </w:r>
          </w:p>
        </w:tc>
        <w:tc>
          <w:tcPr>
            <w:tcW w:w="1688" w:type="dxa"/>
            <w:vMerge w:val="restart"/>
            <w:shd w:val="clear" w:color="auto" w:fill="FFFFFF" w:themeFill="background1"/>
            <w:vAlign w:val="center"/>
          </w:tcPr>
          <w:p w14:paraId="316DD0F0" w14:textId="77777777" w:rsidR="00497362" w:rsidRPr="00433E36" w:rsidRDefault="00497362" w:rsidP="00A52CC5">
            <w:pPr>
              <w:pStyle w:val="Tekstpodstawowy"/>
              <w:jc w:val="center"/>
              <w:rPr>
                <w:b/>
                <w:i w:val="0"/>
                <w:iCs/>
                <w:sz w:val="20"/>
              </w:rPr>
            </w:pPr>
            <w:r w:rsidRPr="00433E36">
              <w:rPr>
                <w:b/>
                <w:iCs/>
                <w:sz w:val="20"/>
              </w:rPr>
              <w:t>Zamawiający</w:t>
            </w:r>
          </w:p>
          <w:p w14:paraId="5CF5673E" w14:textId="77777777" w:rsidR="00497362" w:rsidRPr="00433E36" w:rsidRDefault="00497362" w:rsidP="00A52CC5">
            <w:pPr>
              <w:pStyle w:val="Tekstpodstawowy"/>
              <w:jc w:val="center"/>
              <w:rPr>
                <w:b/>
                <w:i w:val="0"/>
                <w:iCs/>
                <w:sz w:val="20"/>
              </w:rPr>
            </w:pPr>
            <w:r w:rsidRPr="00433E36">
              <w:rPr>
                <w:iCs/>
                <w:sz w:val="20"/>
              </w:rPr>
              <w:t xml:space="preserve">(nazwa podmiotu, </w:t>
            </w:r>
            <w:r w:rsidRPr="00433E36">
              <w:rPr>
                <w:iCs/>
                <w:sz w:val="20"/>
              </w:rPr>
              <w:br/>
              <w:t xml:space="preserve">na rzecz którego </w:t>
            </w:r>
            <w:r>
              <w:rPr>
                <w:iCs/>
                <w:sz w:val="20"/>
              </w:rPr>
              <w:t>dostawa</w:t>
            </w:r>
            <w:r w:rsidRPr="00433E36">
              <w:rPr>
                <w:iCs/>
                <w:sz w:val="20"/>
              </w:rPr>
              <w:t xml:space="preserve"> został</w:t>
            </w:r>
            <w:r>
              <w:rPr>
                <w:iCs/>
                <w:sz w:val="20"/>
              </w:rPr>
              <w:t>a</w:t>
            </w:r>
            <w:r w:rsidRPr="00433E36">
              <w:rPr>
                <w:iCs/>
                <w:sz w:val="20"/>
              </w:rPr>
              <w:t xml:space="preserve"> wykonane)</w:t>
            </w:r>
          </w:p>
        </w:tc>
      </w:tr>
      <w:tr w:rsidR="00497362" w:rsidRPr="00433E36" w14:paraId="68C8330C" w14:textId="77777777" w:rsidTr="00A52CC5">
        <w:trPr>
          <w:trHeight w:val="1080"/>
        </w:trPr>
        <w:tc>
          <w:tcPr>
            <w:tcW w:w="596" w:type="dxa"/>
            <w:vMerge/>
          </w:tcPr>
          <w:p w14:paraId="432D3B4C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  <w:vMerge/>
          </w:tcPr>
          <w:p w14:paraId="39489991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31382A0A" w14:textId="77777777" w:rsidR="00497362" w:rsidRPr="00433E36" w:rsidRDefault="00497362" w:rsidP="00A52CC5">
            <w:pPr>
              <w:pStyle w:val="Tekstpodstawowy"/>
              <w:jc w:val="center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B19DB8" w14:textId="77777777" w:rsidR="00497362" w:rsidRPr="00433E36" w:rsidRDefault="00497362" w:rsidP="00A52CC5">
            <w:pPr>
              <w:pStyle w:val="Tekstpodstawowy"/>
              <w:jc w:val="center"/>
              <w:rPr>
                <w:i w:val="0"/>
                <w:iCs/>
                <w:sz w:val="20"/>
              </w:rPr>
            </w:pPr>
            <w:r w:rsidRPr="00433E36">
              <w:rPr>
                <w:b/>
                <w:bCs/>
                <w:iCs/>
                <w:sz w:val="20"/>
              </w:rPr>
              <w:t>Data rozpoczęcia</w:t>
            </w:r>
            <w:r w:rsidRPr="00433E36">
              <w:rPr>
                <w:iCs/>
                <w:sz w:val="20"/>
              </w:rPr>
              <w:t xml:space="preserve"> [</w:t>
            </w:r>
            <w:proofErr w:type="spellStart"/>
            <w:r w:rsidRPr="00433E36">
              <w:rPr>
                <w:iCs/>
                <w:sz w:val="20"/>
              </w:rPr>
              <w:t>dd</w:t>
            </w:r>
            <w:proofErr w:type="spellEnd"/>
            <w:r w:rsidRPr="00433E36">
              <w:rPr>
                <w:iCs/>
                <w:sz w:val="20"/>
              </w:rPr>
              <w:t>/mm/</w:t>
            </w:r>
            <w:proofErr w:type="spellStart"/>
            <w:r w:rsidRPr="00433E36">
              <w:rPr>
                <w:iCs/>
                <w:sz w:val="20"/>
              </w:rPr>
              <w:t>rrrr</w:t>
            </w:r>
            <w:proofErr w:type="spellEnd"/>
            <w:r w:rsidRPr="00433E36">
              <w:rPr>
                <w:iCs/>
                <w:sz w:val="20"/>
              </w:rPr>
              <w:t>]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2FC7EC1" w14:textId="77777777" w:rsidR="00497362" w:rsidRPr="00433E36" w:rsidRDefault="00497362" w:rsidP="00A52CC5">
            <w:pPr>
              <w:autoSpaceDE w:val="0"/>
              <w:autoSpaceDN w:val="0"/>
              <w:jc w:val="center"/>
              <w:rPr>
                <w:iCs/>
                <w:sz w:val="20"/>
              </w:rPr>
            </w:pPr>
            <w:r w:rsidRPr="00433E36">
              <w:rPr>
                <w:b/>
                <w:bCs/>
                <w:iCs/>
                <w:sz w:val="20"/>
              </w:rPr>
              <w:t>Data zakończenia</w:t>
            </w:r>
            <w:r w:rsidRPr="00433E36">
              <w:rPr>
                <w:iCs/>
                <w:sz w:val="20"/>
              </w:rPr>
              <w:t xml:space="preserve"> [</w:t>
            </w:r>
            <w:proofErr w:type="spellStart"/>
            <w:r w:rsidRPr="00433E36">
              <w:rPr>
                <w:iCs/>
                <w:sz w:val="20"/>
              </w:rPr>
              <w:t>dd</w:t>
            </w:r>
            <w:proofErr w:type="spellEnd"/>
            <w:r w:rsidRPr="00433E36">
              <w:rPr>
                <w:iCs/>
                <w:sz w:val="20"/>
              </w:rPr>
              <w:t>/mm/</w:t>
            </w:r>
            <w:proofErr w:type="spellStart"/>
            <w:r w:rsidRPr="00433E36">
              <w:rPr>
                <w:iCs/>
                <w:sz w:val="20"/>
              </w:rPr>
              <w:t>rrrr</w:t>
            </w:r>
            <w:proofErr w:type="spellEnd"/>
            <w:r w:rsidRPr="00433E36">
              <w:rPr>
                <w:iCs/>
                <w:sz w:val="20"/>
              </w:rPr>
              <w:t>]</w:t>
            </w:r>
          </w:p>
        </w:tc>
        <w:tc>
          <w:tcPr>
            <w:tcW w:w="1688" w:type="dxa"/>
            <w:vMerge/>
          </w:tcPr>
          <w:p w14:paraId="2B975C99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497362" w:rsidRPr="00433E36" w14:paraId="5ECEC811" w14:textId="77777777" w:rsidTr="00A52CC5">
        <w:trPr>
          <w:trHeight w:val="765"/>
        </w:trPr>
        <w:tc>
          <w:tcPr>
            <w:tcW w:w="596" w:type="dxa"/>
          </w:tcPr>
          <w:p w14:paraId="635B3F8E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3EA20F84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6A3A0821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4F56B746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4CC1D7BD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437E494C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497362" w:rsidRPr="00433E36" w14:paraId="110226F2" w14:textId="77777777" w:rsidTr="00A52CC5">
        <w:trPr>
          <w:trHeight w:val="765"/>
        </w:trPr>
        <w:tc>
          <w:tcPr>
            <w:tcW w:w="596" w:type="dxa"/>
          </w:tcPr>
          <w:p w14:paraId="3DDE1DC0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0D2825F8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58455F0D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785C6C42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0CB20775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24D4C123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497362" w:rsidRPr="00433E36" w14:paraId="45B4AC0D" w14:textId="77777777" w:rsidTr="00A52CC5">
        <w:trPr>
          <w:trHeight w:val="765"/>
        </w:trPr>
        <w:tc>
          <w:tcPr>
            <w:tcW w:w="596" w:type="dxa"/>
          </w:tcPr>
          <w:p w14:paraId="1A9CD37B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0D69C6B1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2DF81FD6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22EA1CAD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0A5ADAB7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5A8544FE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  <w:tr w:rsidR="00497362" w:rsidRPr="00433E36" w14:paraId="0B6FBC8F" w14:textId="77777777" w:rsidTr="00A52CC5">
        <w:trPr>
          <w:trHeight w:val="765"/>
        </w:trPr>
        <w:tc>
          <w:tcPr>
            <w:tcW w:w="596" w:type="dxa"/>
          </w:tcPr>
          <w:p w14:paraId="3F393827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2517" w:type="dxa"/>
          </w:tcPr>
          <w:p w14:paraId="112C0A4F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559" w:type="dxa"/>
          </w:tcPr>
          <w:p w14:paraId="61943FE1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418" w:type="dxa"/>
          </w:tcPr>
          <w:p w14:paraId="0F638A03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394" w:type="dxa"/>
          </w:tcPr>
          <w:p w14:paraId="78B23E72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  <w:tc>
          <w:tcPr>
            <w:tcW w:w="1688" w:type="dxa"/>
          </w:tcPr>
          <w:p w14:paraId="6912A5CE" w14:textId="77777777" w:rsidR="00497362" w:rsidRPr="00433E36" w:rsidRDefault="00497362" w:rsidP="00A52CC5">
            <w:pPr>
              <w:pStyle w:val="Tekstpodstawowy"/>
              <w:rPr>
                <w:i w:val="0"/>
                <w:iCs/>
                <w:sz w:val="20"/>
              </w:rPr>
            </w:pPr>
          </w:p>
        </w:tc>
      </w:tr>
    </w:tbl>
    <w:p w14:paraId="58A182EE" w14:textId="77777777" w:rsidR="00497362" w:rsidRPr="00C242F4" w:rsidRDefault="00497362" w:rsidP="00497362">
      <w:pPr>
        <w:spacing w:line="276" w:lineRule="auto"/>
        <w:rPr>
          <w:rFonts w:ascii="Cambria" w:hAnsi="Cambria" w:cs="Arial"/>
          <w:b/>
          <w:i/>
          <w:iCs/>
          <w:sz w:val="20"/>
        </w:rPr>
      </w:pPr>
      <w:r w:rsidRPr="00C242F4">
        <w:rPr>
          <w:rFonts w:ascii="Cambria" w:hAnsi="Cambria" w:cs="Arial"/>
          <w:b/>
          <w:i/>
          <w:iCs/>
          <w:sz w:val="20"/>
        </w:rPr>
        <w:t>*</w:t>
      </w:r>
      <w:r>
        <w:rPr>
          <w:rFonts w:ascii="Cambria" w:hAnsi="Cambria" w:cs="Arial"/>
          <w:b/>
          <w:i/>
          <w:iCs/>
          <w:sz w:val="20"/>
        </w:rPr>
        <w:t>uzupełnij,</w:t>
      </w:r>
    </w:p>
    <w:p w14:paraId="4728BB27" w14:textId="77777777" w:rsidR="00497362" w:rsidRPr="00C242F4" w:rsidRDefault="00497362" w:rsidP="00497362">
      <w:pPr>
        <w:spacing w:line="276" w:lineRule="auto"/>
        <w:rPr>
          <w:rFonts w:ascii="Cambria" w:hAnsi="Cambria" w:cs="Arial"/>
          <w:b/>
          <w:i/>
          <w:iCs/>
          <w:sz w:val="20"/>
        </w:rPr>
      </w:pPr>
      <w:r w:rsidRPr="00C242F4">
        <w:rPr>
          <w:rFonts w:ascii="Cambria" w:hAnsi="Cambria" w:cs="Arial"/>
          <w:b/>
          <w:i/>
          <w:iCs/>
          <w:sz w:val="20"/>
        </w:rPr>
        <w:t>*</w:t>
      </w:r>
      <w:r>
        <w:rPr>
          <w:rFonts w:ascii="Cambria" w:hAnsi="Cambria" w:cs="Arial"/>
          <w:b/>
          <w:i/>
          <w:iCs/>
          <w:sz w:val="20"/>
        </w:rPr>
        <w:t>*</w:t>
      </w:r>
      <w:r w:rsidRPr="00C242F4">
        <w:rPr>
          <w:rFonts w:ascii="Cambria" w:hAnsi="Cambria" w:cs="Arial"/>
          <w:b/>
          <w:i/>
          <w:iCs/>
          <w:sz w:val="20"/>
        </w:rPr>
        <w:t>zaznaczyć właściwie.</w:t>
      </w:r>
    </w:p>
    <w:p w14:paraId="00A0A715" w14:textId="77777777" w:rsidR="00497362" w:rsidRDefault="00497362" w:rsidP="00497362">
      <w:pPr>
        <w:spacing w:line="276" w:lineRule="auto"/>
        <w:ind w:left="5664" w:firstLine="708"/>
        <w:jc w:val="both"/>
        <w:rPr>
          <w:sz w:val="18"/>
          <w:szCs w:val="18"/>
        </w:rPr>
      </w:pPr>
    </w:p>
    <w:p w14:paraId="2E3670ED" w14:textId="77777777" w:rsidR="00497362" w:rsidRDefault="00497362" w:rsidP="00497362">
      <w:pPr>
        <w:pStyle w:val="Akapitzlist"/>
        <w:tabs>
          <w:tab w:val="left" w:pos="1069"/>
        </w:tabs>
        <w:ind w:left="0"/>
        <w:jc w:val="center"/>
        <w:rPr>
          <w:sz w:val="22"/>
          <w:szCs w:val="18"/>
        </w:rPr>
      </w:pPr>
      <w:r w:rsidRPr="00433E36">
        <w:rPr>
          <w:sz w:val="22"/>
          <w:szCs w:val="18"/>
        </w:rPr>
        <w:lastRenderedPageBreak/>
        <w:t>oraz</w:t>
      </w:r>
    </w:p>
    <w:p w14:paraId="7996F296" w14:textId="77777777" w:rsidR="00497362" w:rsidRDefault="00497362" w:rsidP="00497362">
      <w:pPr>
        <w:pStyle w:val="Akapitzlist"/>
        <w:tabs>
          <w:tab w:val="left" w:pos="1069"/>
        </w:tabs>
        <w:ind w:left="0"/>
        <w:jc w:val="both"/>
      </w:pPr>
      <w:r w:rsidRPr="00433E36">
        <w:rPr>
          <w:sz w:val="22"/>
          <w:szCs w:val="18"/>
        </w:rPr>
        <w:t>załączam dowody określające czy te zostały wykonane należycie, w szczególności informacji o tym czy roboty zostały wykonane zgodnie z przepisami prawa budowlanego i prawidłowo ukończone,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4EAF70E2" w14:textId="13E8E9D7" w:rsidR="00233CC7" w:rsidRDefault="00233CC7" w:rsidP="00497362">
      <w:pPr>
        <w:tabs>
          <w:tab w:val="left" w:pos="1069"/>
        </w:tabs>
        <w:ind w:left="840"/>
        <w:jc w:val="center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71C9" w14:textId="6E80F79F" w:rsidR="00542DE9" w:rsidRPr="00806CE1" w:rsidRDefault="00A43289" w:rsidP="00542DE9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noProof/>
        <w:color w:val="808080"/>
        <w:sz w:val="12"/>
        <w:szCs w:val="12"/>
      </w:rPr>
      <w:drawing>
        <wp:anchor distT="0" distB="0" distL="114300" distR="114300" simplePos="0" relativeHeight="251663360" behindDoc="1" locked="0" layoutInCell="1" allowOverlap="1" wp14:anchorId="300742C9" wp14:editId="30F9268F">
          <wp:simplePos x="0" y="0"/>
          <wp:positionH relativeFrom="column">
            <wp:posOffset>-100330</wp:posOffset>
          </wp:positionH>
          <wp:positionV relativeFrom="paragraph">
            <wp:posOffset>78740</wp:posOffset>
          </wp:positionV>
          <wp:extent cx="469265" cy="511810"/>
          <wp:effectExtent l="0" t="0" r="6985" b="2540"/>
          <wp:wrapSquare wrapText="bothSides"/>
          <wp:docPr id="136467853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DE9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C30368" wp14:editId="3563B5BF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2FC2C9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542DE9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542DE9">
      <w:rPr>
        <w:rFonts w:ascii="Tahoma" w:hAnsi="Tahoma" w:cs="Tahoma"/>
        <w:b/>
        <w:i w:val="0"/>
        <w:color w:val="808080"/>
        <w:sz w:val="16"/>
        <w:szCs w:val="16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</w:r>
    <w:r w:rsidR="00542DE9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1FCDFA8C" w14:textId="09D5EA0F" w:rsidR="00542DE9" w:rsidRDefault="00542DE9" w:rsidP="00542DE9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3C118E1F" w14:textId="39ACC974" w:rsidR="00542DE9" w:rsidRPr="0082464B" w:rsidRDefault="00A43289" w:rsidP="00A43289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542DE9">
      <w:rPr>
        <w:rFonts w:ascii="Tahoma" w:hAnsi="Tahoma" w:cs="Tahoma"/>
        <w:color w:val="808080"/>
        <w:sz w:val="12"/>
        <w:szCs w:val="12"/>
      </w:rPr>
      <w:t>34-400 Nowy Targ</w:t>
    </w:r>
    <w:r w:rsidR="00542DE9">
      <w:rPr>
        <w:rFonts w:ascii="Tahoma" w:hAnsi="Tahoma" w:cs="Tahoma"/>
        <w:sz w:val="12"/>
        <w:szCs w:val="12"/>
      </w:rPr>
      <w:t xml:space="preserve">           </w:t>
    </w:r>
    <w:r w:rsidR="00542DE9">
      <w:rPr>
        <w:rFonts w:ascii="Tahoma" w:hAnsi="Tahoma" w:cs="Tahoma"/>
        <w:sz w:val="12"/>
        <w:szCs w:val="12"/>
      </w:rPr>
      <w:tab/>
    </w:r>
    <w:r w:rsidR="00542DE9">
      <w:rPr>
        <w:rFonts w:ascii="Tahoma" w:hAnsi="Tahoma" w:cs="Tahoma"/>
        <w:sz w:val="12"/>
        <w:szCs w:val="12"/>
      </w:rPr>
      <w:tab/>
    </w:r>
  </w:p>
  <w:p w14:paraId="5C07DBE9" w14:textId="1B4C709B" w:rsidR="006508CC" w:rsidRPr="00542DE9" w:rsidRDefault="00542DE9" w:rsidP="00542DE9">
    <w:pPr>
      <w:pStyle w:val="Stopka"/>
      <w:tabs>
        <w:tab w:val="clear" w:pos="9072"/>
        <w:tab w:val="left" w:pos="2640"/>
        <w:tab w:val="right" w:pos="9069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F7360" w14:textId="77777777" w:rsidR="00142CB2" w:rsidRDefault="00142C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B85C" w14:textId="0EC7F70E" w:rsidR="00D97A83" w:rsidRPr="00C94013" w:rsidRDefault="00142CB2" w:rsidP="00142CB2">
    <w:pPr>
      <w:pStyle w:val="Nagwek"/>
      <w:pBdr>
        <w:bottom w:val="single" w:sz="4" w:space="1" w:color="auto"/>
      </w:pBdr>
      <w:rPr>
        <w:sz w:val="10"/>
        <w:szCs w:val="10"/>
      </w:rPr>
    </w:pPr>
    <w:r>
      <w:rPr>
        <w:rFonts w:ascii="Arial" w:hAnsi="Arial" w:cs="Arial"/>
        <w:noProof/>
        <w:color w:val="000000"/>
        <w:szCs w:val="24"/>
      </w:rPr>
      <w:drawing>
        <wp:inline distT="0" distB="0" distL="0" distR="0" wp14:anchorId="285D9640" wp14:editId="2959D7A3">
          <wp:extent cx="5753242" cy="488315"/>
          <wp:effectExtent l="0" t="0" r="0" b="6985"/>
          <wp:docPr id="1789513122" name="Obraz 17895131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07262" cy="49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5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4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8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59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4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8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0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1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6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7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9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8"/>
  </w:num>
  <w:num w:numId="13" w16cid:durableId="322927648">
    <w:abstractNumId w:val="177"/>
  </w:num>
  <w:num w:numId="14" w16cid:durableId="1876503271">
    <w:abstractNumId w:val="176"/>
  </w:num>
  <w:num w:numId="15" w16cid:durableId="1526674033">
    <w:abstractNumId w:val="167"/>
  </w:num>
  <w:num w:numId="16" w16cid:durableId="556357818">
    <w:abstractNumId w:val="157"/>
  </w:num>
  <w:num w:numId="17" w16cid:durableId="1996568350">
    <w:abstractNumId w:val="158"/>
  </w:num>
  <w:num w:numId="18" w16cid:durableId="1569337531">
    <w:abstractNumId w:val="132"/>
  </w:num>
  <w:num w:numId="19" w16cid:durableId="1152021119">
    <w:abstractNumId w:val="163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5"/>
  </w:num>
  <w:num w:numId="22" w16cid:durableId="699824193">
    <w:abstractNumId w:val="146"/>
  </w:num>
  <w:num w:numId="23" w16cid:durableId="1811552272">
    <w:abstractNumId w:val="129"/>
  </w:num>
  <w:num w:numId="24" w16cid:durableId="1070225531">
    <w:abstractNumId w:val="148"/>
  </w:num>
  <w:num w:numId="25" w16cid:durableId="552815527">
    <w:abstractNumId w:val="173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49"/>
  </w:num>
  <w:num w:numId="29" w16cid:durableId="640039534">
    <w:abstractNumId w:val="142"/>
  </w:num>
  <w:num w:numId="30" w16cid:durableId="1834565176">
    <w:abstractNumId w:val="151"/>
  </w:num>
  <w:num w:numId="31" w16cid:durableId="867764065">
    <w:abstractNumId w:val="170"/>
  </w:num>
  <w:num w:numId="32" w16cid:durableId="1274090286">
    <w:abstractNumId w:val="159"/>
  </w:num>
  <w:num w:numId="33" w16cid:durableId="213195895">
    <w:abstractNumId w:val="169"/>
  </w:num>
  <w:num w:numId="34" w16cid:durableId="64374623">
    <w:abstractNumId w:val="139"/>
  </w:num>
  <w:num w:numId="35" w16cid:durableId="1214460601">
    <w:abstractNumId w:val="179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4"/>
  </w:num>
  <w:num w:numId="40" w16cid:durableId="2028367381">
    <w:abstractNumId w:val="131"/>
  </w:num>
  <w:num w:numId="41" w16cid:durableId="69542608">
    <w:abstractNumId w:val="145"/>
  </w:num>
  <w:num w:numId="42" w16cid:durableId="302085027">
    <w:abstractNumId w:val="172"/>
  </w:num>
  <w:num w:numId="43" w16cid:durableId="519129245">
    <w:abstractNumId w:val="165"/>
  </w:num>
  <w:num w:numId="44" w16cid:durableId="1693997769">
    <w:abstractNumId w:val="156"/>
  </w:num>
  <w:num w:numId="45" w16cid:durableId="244193047">
    <w:abstractNumId w:val="147"/>
  </w:num>
  <w:num w:numId="46" w16cid:durableId="667366621">
    <w:abstractNumId w:val="160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2"/>
  </w:num>
  <w:num w:numId="50" w16cid:durableId="1004892696">
    <w:abstractNumId w:val="154"/>
  </w:num>
  <w:num w:numId="51" w16cid:durableId="1925217232">
    <w:abstractNumId w:val="168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0"/>
  </w:num>
  <w:num w:numId="57" w16cid:durableId="1552309600">
    <w:abstractNumId w:val="155"/>
  </w:num>
  <w:num w:numId="58" w16cid:durableId="336619431">
    <w:abstractNumId w:val="153"/>
  </w:num>
  <w:num w:numId="59" w16cid:durableId="618954349">
    <w:abstractNumId w:val="166"/>
  </w:num>
  <w:num w:numId="60" w16cid:durableId="1603756507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6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60FCA"/>
    <w:rsid w:val="00061C25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1054"/>
    <w:rsid w:val="00092AA0"/>
    <w:rsid w:val="00092E5C"/>
    <w:rsid w:val="00093905"/>
    <w:rsid w:val="00093A9A"/>
    <w:rsid w:val="00094663"/>
    <w:rsid w:val="00095949"/>
    <w:rsid w:val="000961B1"/>
    <w:rsid w:val="00096A88"/>
    <w:rsid w:val="00096CF0"/>
    <w:rsid w:val="00096E7B"/>
    <w:rsid w:val="000975F8"/>
    <w:rsid w:val="000A31E5"/>
    <w:rsid w:val="000A3ED4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4542"/>
    <w:rsid w:val="000E6130"/>
    <w:rsid w:val="000E6426"/>
    <w:rsid w:val="000E7935"/>
    <w:rsid w:val="000F0F62"/>
    <w:rsid w:val="000F18B8"/>
    <w:rsid w:val="000F240D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06C3D"/>
    <w:rsid w:val="001102C1"/>
    <w:rsid w:val="00110BB9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1779D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3094E"/>
    <w:rsid w:val="00130F68"/>
    <w:rsid w:val="001310DA"/>
    <w:rsid w:val="00131DA4"/>
    <w:rsid w:val="001321CF"/>
    <w:rsid w:val="00133282"/>
    <w:rsid w:val="00134064"/>
    <w:rsid w:val="00134128"/>
    <w:rsid w:val="0013437A"/>
    <w:rsid w:val="00134ABB"/>
    <w:rsid w:val="00135C45"/>
    <w:rsid w:val="00135ED0"/>
    <w:rsid w:val="00136DFF"/>
    <w:rsid w:val="00136E5C"/>
    <w:rsid w:val="00137290"/>
    <w:rsid w:val="00137CFA"/>
    <w:rsid w:val="00140BEE"/>
    <w:rsid w:val="00140DF2"/>
    <w:rsid w:val="001411EB"/>
    <w:rsid w:val="00142CB2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81680"/>
    <w:rsid w:val="001819DB"/>
    <w:rsid w:val="00182E24"/>
    <w:rsid w:val="00182E9D"/>
    <w:rsid w:val="001833B4"/>
    <w:rsid w:val="00183891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265A"/>
    <w:rsid w:val="001D322F"/>
    <w:rsid w:val="001D3354"/>
    <w:rsid w:val="001D40C4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519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7F0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27B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6D7E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6425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0B2E"/>
    <w:rsid w:val="00351057"/>
    <w:rsid w:val="003513DC"/>
    <w:rsid w:val="003527A0"/>
    <w:rsid w:val="00353A53"/>
    <w:rsid w:val="003547F4"/>
    <w:rsid w:val="00355429"/>
    <w:rsid w:val="00356512"/>
    <w:rsid w:val="003567AE"/>
    <w:rsid w:val="003571B5"/>
    <w:rsid w:val="0035785D"/>
    <w:rsid w:val="0036052C"/>
    <w:rsid w:val="00360674"/>
    <w:rsid w:val="00360FB6"/>
    <w:rsid w:val="0036125F"/>
    <w:rsid w:val="00361B1B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656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36CF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4A57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16AB"/>
    <w:rsid w:val="004732F8"/>
    <w:rsid w:val="00475A55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D20"/>
    <w:rsid w:val="00494DEE"/>
    <w:rsid w:val="004951F4"/>
    <w:rsid w:val="0049527B"/>
    <w:rsid w:val="00495843"/>
    <w:rsid w:val="00497362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11B3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3FBD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A17"/>
    <w:rsid w:val="00507B57"/>
    <w:rsid w:val="00510899"/>
    <w:rsid w:val="005109C4"/>
    <w:rsid w:val="00511B46"/>
    <w:rsid w:val="0051215E"/>
    <w:rsid w:val="00512F2C"/>
    <w:rsid w:val="005142FF"/>
    <w:rsid w:val="0051645D"/>
    <w:rsid w:val="00517D25"/>
    <w:rsid w:val="005201DA"/>
    <w:rsid w:val="0052060B"/>
    <w:rsid w:val="005209B0"/>
    <w:rsid w:val="005236F4"/>
    <w:rsid w:val="00524548"/>
    <w:rsid w:val="00524D11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2DE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4A75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69BA"/>
    <w:rsid w:val="005B75C1"/>
    <w:rsid w:val="005C1C56"/>
    <w:rsid w:val="005C2719"/>
    <w:rsid w:val="005C2743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2C72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A6E"/>
    <w:rsid w:val="00601CA8"/>
    <w:rsid w:val="00602406"/>
    <w:rsid w:val="0060293A"/>
    <w:rsid w:val="00602F01"/>
    <w:rsid w:val="00602F3B"/>
    <w:rsid w:val="006036D9"/>
    <w:rsid w:val="006061A8"/>
    <w:rsid w:val="006068D7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4687"/>
    <w:rsid w:val="00675842"/>
    <w:rsid w:val="00675FD8"/>
    <w:rsid w:val="00676057"/>
    <w:rsid w:val="00680C8B"/>
    <w:rsid w:val="00680D91"/>
    <w:rsid w:val="00681AA1"/>
    <w:rsid w:val="006821C9"/>
    <w:rsid w:val="00682399"/>
    <w:rsid w:val="0068265C"/>
    <w:rsid w:val="006832BD"/>
    <w:rsid w:val="00685C07"/>
    <w:rsid w:val="00685CE6"/>
    <w:rsid w:val="00685F32"/>
    <w:rsid w:val="0068671E"/>
    <w:rsid w:val="00687370"/>
    <w:rsid w:val="006922AE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5C27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1FAA"/>
    <w:rsid w:val="00762012"/>
    <w:rsid w:val="00762295"/>
    <w:rsid w:val="00763A34"/>
    <w:rsid w:val="007651CA"/>
    <w:rsid w:val="00765ABC"/>
    <w:rsid w:val="00765FED"/>
    <w:rsid w:val="007664B7"/>
    <w:rsid w:val="007668E4"/>
    <w:rsid w:val="00766ACD"/>
    <w:rsid w:val="00767451"/>
    <w:rsid w:val="007701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74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16EF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02BC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21A"/>
    <w:rsid w:val="00836353"/>
    <w:rsid w:val="008374B7"/>
    <w:rsid w:val="00837ACB"/>
    <w:rsid w:val="008404CE"/>
    <w:rsid w:val="0084127F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4152"/>
    <w:rsid w:val="00855441"/>
    <w:rsid w:val="008575B3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7D5"/>
    <w:rsid w:val="00870B3B"/>
    <w:rsid w:val="00871A71"/>
    <w:rsid w:val="008725FE"/>
    <w:rsid w:val="00874456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1A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D7AC2"/>
    <w:rsid w:val="008E07D7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6301"/>
    <w:rsid w:val="008F74F6"/>
    <w:rsid w:val="008F7778"/>
    <w:rsid w:val="0090123B"/>
    <w:rsid w:val="00902F42"/>
    <w:rsid w:val="00903229"/>
    <w:rsid w:val="009032C4"/>
    <w:rsid w:val="00903A08"/>
    <w:rsid w:val="0090448F"/>
    <w:rsid w:val="009054DA"/>
    <w:rsid w:val="00905DA1"/>
    <w:rsid w:val="0090670E"/>
    <w:rsid w:val="009109A0"/>
    <w:rsid w:val="0091213D"/>
    <w:rsid w:val="00912197"/>
    <w:rsid w:val="009138E3"/>
    <w:rsid w:val="009141B2"/>
    <w:rsid w:val="00914E9D"/>
    <w:rsid w:val="0091513E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6751"/>
    <w:rsid w:val="00956929"/>
    <w:rsid w:val="00957051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0FF0"/>
    <w:rsid w:val="009A297D"/>
    <w:rsid w:val="009A3E97"/>
    <w:rsid w:val="009A3F7A"/>
    <w:rsid w:val="009A57C0"/>
    <w:rsid w:val="009A6840"/>
    <w:rsid w:val="009A70B4"/>
    <w:rsid w:val="009B029C"/>
    <w:rsid w:val="009B1A5B"/>
    <w:rsid w:val="009B1CAA"/>
    <w:rsid w:val="009B201A"/>
    <w:rsid w:val="009B217F"/>
    <w:rsid w:val="009B2443"/>
    <w:rsid w:val="009B3362"/>
    <w:rsid w:val="009B3D23"/>
    <w:rsid w:val="009B3FE0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2031"/>
    <w:rsid w:val="00A0445A"/>
    <w:rsid w:val="00A046AC"/>
    <w:rsid w:val="00A04EDA"/>
    <w:rsid w:val="00A05511"/>
    <w:rsid w:val="00A06CF0"/>
    <w:rsid w:val="00A077DB"/>
    <w:rsid w:val="00A10EA3"/>
    <w:rsid w:val="00A11489"/>
    <w:rsid w:val="00A12531"/>
    <w:rsid w:val="00A12C39"/>
    <w:rsid w:val="00A1304D"/>
    <w:rsid w:val="00A14AD4"/>
    <w:rsid w:val="00A14D2C"/>
    <w:rsid w:val="00A15BE6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73B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3289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0585"/>
    <w:rsid w:val="00A918E1"/>
    <w:rsid w:val="00A92CBC"/>
    <w:rsid w:val="00A92F83"/>
    <w:rsid w:val="00A93D40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4C8C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5A8B"/>
    <w:rsid w:val="00B862D4"/>
    <w:rsid w:val="00B86354"/>
    <w:rsid w:val="00B87BC8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78F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B29"/>
    <w:rsid w:val="00BC4CBC"/>
    <w:rsid w:val="00BC4D6A"/>
    <w:rsid w:val="00BC500F"/>
    <w:rsid w:val="00BC5047"/>
    <w:rsid w:val="00BC51EC"/>
    <w:rsid w:val="00BC66A4"/>
    <w:rsid w:val="00BD0431"/>
    <w:rsid w:val="00BD08C7"/>
    <w:rsid w:val="00BD0CE2"/>
    <w:rsid w:val="00BD14E2"/>
    <w:rsid w:val="00BD228E"/>
    <w:rsid w:val="00BD28CA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3A3B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544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2344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E6B"/>
    <w:rsid w:val="00C65BDF"/>
    <w:rsid w:val="00C66D71"/>
    <w:rsid w:val="00C67877"/>
    <w:rsid w:val="00C7031E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13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71F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4C6B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3170"/>
    <w:rsid w:val="00D23DAC"/>
    <w:rsid w:val="00D2595A"/>
    <w:rsid w:val="00D25AB2"/>
    <w:rsid w:val="00D2646C"/>
    <w:rsid w:val="00D27468"/>
    <w:rsid w:val="00D27543"/>
    <w:rsid w:val="00D31316"/>
    <w:rsid w:val="00D31F0E"/>
    <w:rsid w:val="00D33A8F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714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2B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538"/>
    <w:rsid w:val="00DB5F33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5C20"/>
    <w:rsid w:val="00DE6361"/>
    <w:rsid w:val="00DE729A"/>
    <w:rsid w:val="00DE749F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6CFA"/>
    <w:rsid w:val="00DF6DC5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60EC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E95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35B1"/>
    <w:rsid w:val="00E54295"/>
    <w:rsid w:val="00E551F4"/>
    <w:rsid w:val="00E55D9B"/>
    <w:rsid w:val="00E57A1D"/>
    <w:rsid w:val="00E57A3E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B76FA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E1392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15D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1CA5"/>
    <w:rsid w:val="00F24E6E"/>
    <w:rsid w:val="00F25589"/>
    <w:rsid w:val="00F25D9C"/>
    <w:rsid w:val="00F26293"/>
    <w:rsid w:val="00F263D6"/>
    <w:rsid w:val="00F26D80"/>
    <w:rsid w:val="00F30E6D"/>
    <w:rsid w:val="00F311D0"/>
    <w:rsid w:val="00F31754"/>
    <w:rsid w:val="00F338F8"/>
    <w:rsid w:val="00F35312"/>
    <w:rsid w:val="00F35D70"/>
    <w:rsid w:val="00F40AFE"/>
    <w:rsid w:val="00F41CA8"/>
    <w:rsid w:val="00F4212E"/>
    <w:rsid w:val="00F44279"/>
    <w:rsid w:val="00F44DBA"/>
    <w:rsid w:val="00F44DFF"/>
    <w:rsid w:val="00F46C23"/>
    <w:rsid w:val="00F46F10"/>
    <w:rsid w:val="00F4720E"/>
    <w:rsid w:val="00F5079F"/>
    <w:rsid w:val="00F51860"/>
    <w:rsid w:val="00F52038"/>
    <w:rsid w:val="00F5247D"/>
    <w:rsid w:val="00F53867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67CEB"/>
    <w:rsid w:val="00F7006A"/>
    <w:rsid w:val="00F706CF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3F07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4CD7"/>
    <w:rsid w:val="00FF5506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3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1677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43</cp:revision>
  <cp:lastPrinted>2026-04-21T10:44:00Z</cp:lastPrinted>
  <dcterms:created xsi:type="dcterms:W3CDTF">2024-05-29T07:57:00Z</dcterms:created>
  <dcterms:modified xsi:type="dcterms:W3CDTF">2026-04-21T10:44:00Z</dcterms:modified>
</cp:coreProperties>
</file>